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E7C5" w14:textId="24DD01F6" w:rsidR="00993674" w:rsidRDefault="00716B76">
      <w:pPr>
        <w:spacing w:line="660" w:lineRule="exact"/>
        <w:ind w:left="2652" w:right="539"/>
        <w:jc w:val="center"/>
        <w:rPr>
          <w:sz w:val="60"/>
          <w:szCs w:val="60"/>
        </w:rPr>
      </w:pPr>
      <w:r>
        <w:rPr>
          <w:b/>
          <w:color w:val="FFFFFF"/>
          <w:position w:val="-1"/>
          <w:sz w:val="60"/>
          <w:szCs w:val="60"/>
        </w:rPr>
        <w:t>Acceptable Use Agreement</w:t>
      </w:r>
    </w:p>
    <w:p w14:paraId="49D22D09" w14:textId="77777777" w:rsidR="00993674" w:rsidRDefault="00993674">
      <w:pPr>
        <w:spacing w:line="200" w:lineRule="exact"/>
      </w:pPr>
    </w:p>
    <w:p w14:paraId="1F167C27" w14:textId="77777777" w:rsidR="00993674" w:rsidRDefault="00993674">
      <w:pPr>
        <w:spacing w:before="7" w:line="200" w:lineRule="exact"/>
      </w:pPr>
    </w:p>
    <w:p w14:paraId="3CA59B64" w14:textId="77777777" w:rsidR="00993674" w:rsidRDefault="00716B76">
      <w:pPr>
        <w:ind w:left="5766" w:right="3609"/>
        <w:jc w:val="center"/>
        <w:rPr>
          <w:sz w:val="46"/>
          <w:szCs w:val="46"/>
        </w:rPr>
      </w:pPr>
      <w:r>
        <w:rPr>
          <w:b/>
          <w:color w:val="6C2D87"/>
          <w:sz w:val="46"/>
          <w:szCs w:val="46"/>
        </w:rPr>
        <w:t>(Staff)</w:t>
      </w:r>
    </w:p>
    <w:p w14:paraId="38472026" w14:textId="77777777" w:rsidR="00993674" w:rsidRDefault="00993674">
      <w:pPr>
        <w:spacing w:before="2" w:line="180" w:lineRule="exact"/>
        <w:rPr>
          <w:sz w:val="18"/>
          <w:szCs w:val="18"/>
        </w:rPr>
      </w:pPr>
    </w:p>
    <w:p w14:paraId="1BA91CF6" w14:textId="77777777" w:rsidR="00993674" w:rsidRDefault="00993674">
      <w:pPr>
        <w:spacing w:line="200" w:lineRule="exact"/>
      </w:pPr>
    </w:p>
    <w:p w14:paraId="41C8C3F6" w14:textId="77777777" w:rsidR="00993674" w:rsidRDefault="00716B76">
      <w:pPr>
        <w:spacing w:before="6"/>
        <w:ind w:left="3628" w:right="3913"/>
        <w:jc w:val="center"/>
        <w:rPr>
          <w:sz w:val="28"/>
          <w:szCs w:val="28"/>
        </w:rPr>
      </w:pPr>
      <w:r>
        <w:rPr>
          <w:b/>
          <w:sz w:val="28"/>
          <w:szCs w:val="28"/>
          <w:u w:val="single" w:color="000000"/>
        </w:rPr>
        <w:t>Background and purpose</w:t>
      </w:r>
    </w:p>
    <w:p w14:paraId="4E128FDB" w14:textId="77777777" w:rsidR="00993674" w:rsidRDefault="00993674">
      <w:pPr>
        <w:spacing w:before="4" w:line="160" w:lineRule="exact"/>
        <w:rPr>
          <w:sz w:val="17"/>
          <w:szCs w:val="17"/>
        </w:rPr>
      </w:pPr>
    </w:p>
    <w:p w14:paraId="39259615" w14:textId="77777777" w:rsidR="00993674" w:rsidRDefault="00716B76">
      <w:pPr>
        <w:spacing w:line="250" w:lineRule="auto"/>
        <w:ind w:left="116" w:right="475"/>
        <w:rPr>
          <w:sz w:val="16"/>
          <w:szCs w:val="16"/>
        </w:rPr>
      </w:pPr>
      <w:r>
        <w:rPr>
          <w:sz w:val="16"/>
          <w:szCs w:val="16"/>
        </w:rPr>
        <w:t>With access to rich dynamic content, connectivity across the globe, a platform for creativity and a place to engage in debate, digital technologies provide a powerful tool for learning. Digital technologies give staff opportunities to enhance children’s learning in their care and enable staff to become more efficient in their work. The very nature of digital technologies means that they should be used with care and particular attention given to demonstrating appropriate behaviours and avoidance of misuse at all times.</w:t>
      </w:r>
    </w:p>
    <w:p w14:paraId="71FB6F14" w14:textId="77777777" w:rsidR="00993674" w:rsidRDefault="00993674">
      <w:pPr>
        <w:spacing w:before="2" w:line="180" w:lineRule="exact"/>
        <w:rPr>
          <w:sz w:val="19"/>
          <w:szCs w:val="19"/>
        </w:rPr>
      </w:pPr>
    </w:p>
    <w:p w14:paraId="55E14F18" w14:textId="77777777" w:rsidR="00993674" w:rsidRDefault="00716B76">
      <w:pPr>
        <w:spacing w:line="250" w:lineRule="auto"/>
        <w:ind w:left="116" w:right="434"/>
        <w:rPr>
          <w:sz w:val="16"/>
          <w:szCs w:val="16"/>
        </w:rPr>
      </w:pPr>
      <w:r>
        <w:rPr>
          <w:sz w:val="16"/>
          <w:szCs w:val="16"/>
        </w:rPr>
        <w:t>Professional integrity and strong moral purpose must be upheld at all times by staff. It is the duty of all staff members to ensure that children in their care get the very best start to the world of digital technology. This should include provision of a rich, robust online safety education for the children with clear reporting procedures for infringements to safeguarding. Having a transparent approach to using digital technology is a must. Additionally, staff should develop critical thinking in their children, along with strategies for avoiding unnecessary harm and strategies for dealing with online safety infringements.</w:t>
      </w:r>
    </w:p>
    <w:p w14:paraId="3FA43D3C" w14:textId="77777777" w:rsidR="00993674" w:rsidRDefault="00993674">
      <w:pPr>
        <w:spacing w:before="2" w:line="180" w:lineRule="exact"/>
        <w:rPr>
          <w:sz w:val="19"/>
          <w:szCs w:val="19"/>
        </w:rPr>
      </w:pPr>
    </w:p>
    <w:p w14:paraId="1ACE07C2" w14:textId="77777777" w:rsidR="00993674" w:rsidRDefault="00716B76">
      <w:pPr>
        <w:spacing w:line="250" w:lineRule="auto"/>
        <w:ind w:left="116" w:right="594"/>
        <w:rPr>
          <w:sz w:val="16"/>
          <w:szCs w:val="16"/>
        </w:rPr>
      </w:pPr>
      <w:r>
        <w:rPr>
          <w:sz w:val="16"/>
          <w:szCs w:val="16"/>
        </w:rPr>
        <w:t>The school’s internet, network and ICT systems and subscriptions to services should be used with the utmost professionalism at all times. The school will aim to provide its staff with secure systems which will have filtering, monitoring and virus protection included. Anyone with access to the systems should be aware that their use of the systems is monitored, and this can be used to form evidence should any suspected infringements occur.</w:t>
      </w:r>
    </w:p>
    <w:p w14:paraId="6D0C5299" w14:textId="77777777" w:rsidR="00993674" w:rsidRDefault="00716B76">
      <w:pPr>
        <w:spacing w:before="32"/>
        <w:ind w:left="3530"/>
        <w:rPr>
          <w:sz w:val="28"/>
          <w:szCs w:val="28"/>
        </w:rPr>
      </w:pPr>
      <w:r>
        <w:rPr>
          <w:b/>
          <w:sz w:val="28"/>
          <w:szCs w:val="28"/>
          <w:u w:val="single" w:color="000000"/>
        </w:rPr>
        <w:t>Acceptable Use Agreement</w:t>
      </w:r>
    </w:p>
    <w:p w14:paraId="0CC9AF79" w14:textId="77777777" w:rsidR="00993674" w:rsidRDefault="00993674">
      <w:pPr>
        <w:spacing w:before="4" w:line="160" w:lineRule="exact"/>
        <w:rPr>
          <w:sz w:val="17"/>
          <w:szCs w:val="17"/>
        </w:rPr>
      </w:pPr>
    </w:p>
    <w:p w14:paraId="305D5A0C" w14:textId="77777777" w:rsidR="00993674" w:rsidRDefault="00716B76">
      <w:pPr>
        <w:spacing w:line="250" w:lineRule="auto"/>
        <w:ind w:left="116" w:right="954"/>
        <w:rPr>
          <w:sz w:val="16"/>
          <w:szCs w:val="16"/>
        </w:rPr>
      </w:pPr>
      <w:r>
        <w:rPr>
          <w:b/>
          <w:sz w:val="16"/>
          <w:szCs w:val="16"/>
        </w:rPr>
        <w:t>By signing this agreement, you will have access to the school’s systems and acknowledge that you agree to all the statements below. Additionally, that you have read and understand school policies which have a bearing on this agreement.</w:t>
      </w:r>
    </w:p>
    <w:p w14:paraId="085454D5" w14:textId="77777777" w:rsidR="00993674" w:rsidRDefault="00993674">
      <w:pPr>
        <w:spacing w:before="4" w:line="160" w:lineRule="exact"/>
        <w:rPr>
          <w:sz w:val="16"/>
          <w:szCs w:val="16"/>
        </w:rPr>
        <w:sectPr w:rsidR="00993674">
          <w:pgSz w:w="11920" w:h="16840"/>
          <w:pgMar w:top="740" w:right="340" w:bottom="280" w:left="700" w:header="720" w:footer="720" w:gutter="0"/>
          <w:cols w:space="720"/>
        </w:sectPr>
      </w:pPr>
    </w:p>
    <w:p w14:paraId="26471405" w14:textId="77777777" w:rsidR="00993674" w:rsidRDefault="00716B76">
      <w:pPr>
        <w:tabs>
          <w:tab w:val="left" w:pos="500"/>
        </w:tabs>
        <w:spacing w:before="19" w:line="231" w:lineRule="auto"/>
        <w:ind w:left="510" w:right="19" w:hanging="360"/>
        <w:rPr>
          <w:sz w:val="16"/>
          <w:szCs w:val="16"/>
        </w:rPr>
      </w:pPr>
      <w:r>
        <w:rPr>
          <w:sz w:val="24"/>
          <w:szCs w:val="24"/>
        </w:rPr>
        <w:t>•</w:t>
      </w:r>
      <w:r>
        <w:rPr>
          <w:sz w:val="24"/>
          <w:szCs w:val="24"/>
        </w:rPr>
        <w:tab/>
      </w:r>
      <w:r>
        <w:rPr>
          <w:sz w:val="16"/>
          <w:szCs w:val="16"/>
        </w:rPr>
        <w:t>I will demonstrate the value of the use of digital technologies in improving the outcomes for children in my care.</w:t>
      </w:r>
    </w:p>
    <w:p w14:paraId="0FD7D6D7" w14:textId="77777777" w:rsidR="00993674" w:rsidRDefault="00716B76">
      <w:pPr>
        <w:spacing w:line="200" w:lineRule="exact"/>
        <w:ind w:left="112" w:right="176"/>
        <w:jc w:val="center"/>
        <w:rPr>
          <w:sz w:val="16"/>
          <w:szCs w:val="16"/>
        </w:rPr>
      </w:pPr>
      <w:r>
        <w:rPr>
          <w:position w:val="1"/>
          <w:sz w:val="24"/>
          <w:szCs w:val="24"/>
        </w:rPr>
        <w:t xml:space="preserve">•    </w:t>
      </w:r>
      <w:r>
        <w:rPr>
          <w:position w:val="1"/>
          <w:sz w:val="16"/>
          <w:szCs w:val="16"/>
        </w:rPr>
        <w:t>I will educate children in my care about the safe use of digital</w:t>
      </w:r>
    </w:p>
    <w:p w14:paraId="6659B378" w14:textId="77777777" w:rsidR="00993674" w:rsidRDefault="00716B76">
      <w:pPr>
        <w:spacing w:line="160" w:lineRule="exact"/>
        <w:ind w:left="510"/>
        <w:rPr>
          <w:sz w:val="16"/>
          <w:szCs w:val="16"/>
        </w:rPr>
      </w:pPr>
      <w:r>
        <w:rPr>
          <w:sz w:val="16"/>
          <w:szCs w:val="16"/>
        </w:rPr>
        <w:t>technologies, acting on any online safety issues in accordance</w:t>
      </w:r>
    </w:p>
    <w:p w14:paraId="1A46F9BB" w14:textId="77777777" w:rsidR="00993674" w:rsidRDefault="00716B76">
      <w:pPr>
        <w:spacing w:before="8" w:line="160" w:lineRule="exact"/>
        <w:ind w:left="510"/>
        <w:rPr>
          <w:sz w:val="16"/>
          <w:szCs w:val="16"/>
        </w:rPr>
      </w:pPr>
      <w:r>
        <w:rPr>
          <w:position w:val="-1"/>
          <w:sz w:val="16"/>
          <w:szCs w:val="16"/>
        </w:rPr>
        <w:t>with the school’s policies.</w:t>
      </w:r>
    </w:p>
    <w:p w14:paraId="2FE74D6E" w14:textId="77777777" w:rsidR="00993674" w:rsidRDefault="00716B76">
      <w:pPr>
        <w:spacing w:line="200" w:lineRule="exact"/>
        <w:ind w:left="112" w:right="50"/>
        <w:jc w:val="center"/>
        <w:rPr>
          <w:sz w:val="16"/>
          <w:szCs w:val="16"/>
        </w:rPr>
      </w:pPr>
      <w:r>
        <w:rPr>
          <w:position w:val="1"/>
          <w:sz w:val="24"/>
          <w:szCs w:val="24"/>
        </w:rPr>
        <w:t xml:space="preserve">•    </w:t>
      </w:r>
      <w:r>
        <w:rPr>
          <w:position w:val="1"/>
          <w:sz w:val="16"/>
          <w:szCs w:val="16"/>
        </w:rPr>
        <w:t>I understand my use of the school’s ICT systems/networks and</w:t>
      </w:r>
    </w:p>
    <w:p w14:paraId="57924E46" w14:textId="77777777" w:rsidR="00993674" w:rsidRDefault="00716B76">
      <w:pPr>
        <w:spacing w:line="160" w:lineRule="exact"/>
        <w:ind w:left="510"/>
        <w:rPr>
          <w:sz w:val="16"/>
          <w:szCs w:val="16"/>
        </w:rPr>
      </w:pPr>
      <w:r>
        <w:rPr>
          <w:position w:val="-1"/>
          <w:sz w:val="16"/>
          <w:szCs w:val="16"/>
        </w:rPr>
        <w:t>internet are monitored.</w:t>
      </w:r>
    </w:p>
    <w:p w14:paraId="22D1C10D" w14:textId="77777777" w:rsidR="00993674" w:rsidRDefault="00716B76">
      <w:pPr>
        <w:spacing w:line="200" w:lineRule="exact"/>
        <w:ind w:left="112" w:right="121"/>
        <w:jc w:val="center"/>
        <w:rPr>
          <w:sz w:val="16"/>
          <w:szCs w:val="16"/>
        </w:rPr>
      </w:pPr>
      <w:r>
        <w:rPr>
          <w:position w:val="1"/>
          <w:sz w:val="24"/>
          <w:szCs w:val="24"/>
        </w:rPr>
        <w:t xml:space="preserve">•    </w:t>
      </w:r>
      <w:r>
        <w:rPr>
          <w:position w:val="1"/>
          <w:sz w:val="16"/>
          <w:szCs w:val="16"/>
        </w:rPr>
        <w:t>I recognise that whether within school or out of school, I must</w:t>
      </w:r>
    </w:p>
    <w:p w14:paraId="63E7DF98" w14:textId="77777777" w:rsidR="00993674" w:rsidRDefault="00716B76">
      <w:pPr>
        <w:spacing w:line="160" w:lineRule="exact"/>
        <w:ind w:left="510"/>
        <w:rPr>
          <w:sz w:val="16"/>
          <w:szCs w:val="16"/>
        </w:rPr>
      </w:pPr>
      <w:r>
        <w:rPr>
          <w:sz w:val="16"/>
          <w:szCs w:val="16"/>
        </w:rPr>
        <w:t>abide by the rules/statements set out in this document when</w:t>
      </w:r>
    </w:p>
    <w:p w14:paraId="5179BC2F" w14:textId="77777777" w:rsidR="00993674" w:rsidRDefault="00716B76">
      <w:pPr>
        <w:spacing w:before="8"/>
        <w:ind w:left="510"/>
        <w:rPr>
          <w:sz w:val="16"/>
          <w:szCs w:val="16"/>
        </w:rPr>
      </w:pPr>
      <w:r>
        <w:rPr>
          <w:sz w:val="16"/>
          <w:szCs w:val="16"/>
        </w:rPr>
        <w:t>using systems, accessing/transferring data that relate to</w:t>
      </w:r>
    </w:p>
    <w:p w14:paraId="46353B7A" w14:textId="77777777" w:rsidR="00993674" w:rsidRDefault="00716B76">
      <w:pPr>
        <w:spacing w:before="8" w:line="250" w:lineRule="auto"/>
        <w:ind w:left="510" w:right="270"/>
        <w:rPr>
          <w:sz w:val="16"/>
          <w:szCs w:val="16"/>
        </w:rPr>
      </w:pPr>
      <w:r>
        <w:rPr>
          <w:sz w:val="16"/>
          <w:szCs w:val="16"/>
        </w:rPr>
        <w:t>the school or impact on my role within the school and wider community.</w:t>
      </w:r>
    </w:p>
    <w:p w14:paraId="0337A073" w14:textId="77777777" w:rsidR="00993674" w:rsidRDefault="00716B76">
      <w:pPr>
        <w:spacing w:line="200" w:lineRule="exact"/>
        <w:ind w:left="150"/>
        <w:rPr>
          <w:sz w:val="16"/>
          <w:szCs w:val="16"/>
        </w:rPr>
      </w:pPr>
      <w:r>
        <w:rPr>
          <w:position w:val="1"/>
          <w:sz w:val="24"/>
          <w:szCs w:val="24"/>
        </w:rPr>
        <w:t xml:space="preserve">•    </w:t>
      </w:r>
      <w:r>
        <w:rPr>
          <w:position w:val="1"/>
          <w:sz w:val="16"/>
          <w:szCs w:val="16"/>
        </w:rPr>
        <w:t>I know what GDPR is and how this has a bearing on how I</w:t>
      </w:r>
    </w:p>
    <w:p w14:paraId="08130930" w14:textId="77777777" w:rsidR="00993674" w:rsidRDefault="00716B76">
      <w:pPr>
        <w:spacing w:line="160" w:lineRule="exact"/>
        <w:ind w:left="510"/>
        <w:rPr>
          <w:sz w:val="16"/>
          <w:szCs w:val="16"/>
        </w:rPr>
      </w:pPr>
      <w:r>
        <w:rPr>
          <w:position w:val="-1"/>
          <w:sz w:val="16"/>
          <w:szCs w:val="16"/>
        </w:rPr>
        <w:t>access, share, store and create data.</w:t>
      </w:r>
    </w:p>
    <w:p w14:paraId="5D542CC3" w14:textId="77777777" w:rsidR="00993674" w:rsidRDefault="00716B76">
      <w:pPr>
        <w:spacing w:line="200" w:lineRule="exact"/>
        <w:ind w:left="112" w:right="-27"/>
        <w:jc w:val="center"/>
        <w:rPr>
          <w:sz w:val="16"/>
          <w:szCs w:val="16"/>
        </w:rPr>
      </w:pPr>
      <w:r>
        <w:rPr>
          <w:position w:val="1"/>
          <w:sz w:val="24"/>
          <w:szCs w:val="24"/>
        </w:rPr>
        <w:t xml:space="preserve">•    </w:t>
      </w:r>
      <w:r>
        <w:rPr>
          <w:position w:val="1"/>
          <w:sz w:val="16"/>
          <w:szCs w:val="16"/>
        </w:rPr>
        <w:t>Any data that I have access to away from school premises must</w:t>
      </w:r>
    </w:p>
    <w:p w14:paraId="014619C3" w14:textId="77777777" w:rsidR="00993674" w:rsidRDefault="00716B76">
      <w:pPr>
        <w:spacing w:line="160" w:lineRule="exact"/>
        <w:ind w:left="510"/>
        <w:rPr>
          <w:sz w:val="16"/>
          <w:szCs w:val="16"/>
        </w:rPr>
      </w:pPr>
      <w:r>
        <w:rPr>
          <w:sz w:val="16"/>
          <w:szCs w:val="16"/>
        </w:rPr>
        <w:t>be kept secure and used with specific purpose. As outlined</w:t>
      </w:r>
    </w:p>
    <w:p w14:paraId="79570BBA" w14:textId="77777777" w:rsidR="00993674" w:rsidRDefault="00716B76">
      <w:pPr>
        <w:spacing w:before="8" w:line="250" w:lineRule="auto"/>
        <w:ind w:left="510" w:right="56"/>
        <w:rPr>
          <w:sz w:val="16"/>
          <w:szCs w:val="16"/>
        </w:rPr>
      </w:pPr>
      <w:r>
        <w:rPr>
          <w:sz w:val="16"/>
          <w:szCs w:val="16"/>
        </w:rPr>
        <w:t>in the school’s data protection policy, it is my responsibility to ensure when accessing data remotely that I take every bit of reasonable care to ensure the integrity and security of the data is maintained.</w:t>
      </w:r>
    </w:p>
    <w:p w14:paraId="1B69E020" w14:textId="77777777" w:rsidR="00993674" w:rsidRDefault="00716B76">
      <w:pPr>
        <w:spacing w:line="200" w:lineRule="exact"/>
        <w:ind w:left="112" w:right="44"/>
        <w:jc w:val="center"/>
        <w:rPr>
          <w:sz w:val="16"/>
          <w:szCs w:val="16"/>
        </w:rPr>
      </w:pPr>
      <w:r>
        <w:rPr>
          <w:position w:val="1"/>
          <w:sz w:val="24"/>
          <w:szCs w:val="24"/>
        </w:rPr>
        <w:t xml:space="preserve">•    </w:t>
      </w:r>
      <w:r>
        <w:rPr>
          <w:position w:val="1"/>
          <w:sz w:val="16"/>
          <w:szCs w:val="16"/>
        </w:rPr>
        <w:t>I understand that I am fully responsible for my behaviours both</w:t>
      </w:r>
    </w:p>
    <w:p w14:paraId="47C7ECE3" w14:textId="77777777" w:rsidR="00993674" w:rsidRDefault="00716B76">
      <w:pPr>
        <w:spacing w:line="160" w:lineRule="exact"/>
        <w:ind w:left="510"/>
        <w:rPr>
          <w:sz w:val="16"/>
          <w:szCs w:val="16"/>
        </w:rPr>
      </w:pPr>
      <w:r>
        <w:rPr>
          <w:sz w:val="16"/>
          <w:szCs w:val="16"/>
        </w:rPr>
        <w:t>in and out of school and as such recognise that my digital</w:t>
      </w:r>
    </w:p>
    <w:p w14:paraId="5BD7A252" w14:textId="77777777" w:rsidR="00993674" w:rsidRDefault="00716B76">
      <w:pPr>
        <w:spacing w:before="8" w:line="250" w:lineRule="auto"/>
        <w:ind w:left="510" w:right="28"/>
        <w:rPr>
          <w:sz w:val="16"/>
          <w:szCs w:val="16"/>
        </w:rPr>
      </w:pPr>
      <w:r>
        <w:rPr>
          <w:sz w:val="16"/>
          <w:szCs w:val="16"/>
        </w:rPr>
        <w:t>communications, subscriptions and content I access can have a bearing on my professional role.</w:t>
      </w:r>
    </w:p>
    <w:p w14:paraId="7A7B062B" w14:textId="77777777" w:rsidR="00993674" w:rsidRDefault="00716B76">
      <w:pPr>
        <w:spacing w:line="200" w:lineRule="exact"/>
        <w:ind w:left="112" w:right="117"/>
        <w:jc w:val="center"/>
        <w:rPr>
          <w:sz w:val="16"/>
          <w:szCs w:val="16"/>
        </w:rPr>
      </w:pPr>
      <w:r>
        <w:rPr>
          <w:position w:val="1"/>
          <w:sz w:val="24"/>
          <w:szCs w:val="24"/>
        </w:rPr>
        <w:t xml:space="preserve">•    </w:t>
      </w:r>
      <w:r>
        <w:rPr>
          <w:position w:val="1"/>
          <w:sz w:val="16"/>
          <w:szCs w:val="16"/>
        </w:rPr>
        <w:t>I recognise that my social media activity can have a damaging</w:t>
      </w:r>
    </w:p>
    <w:p w14:paraId="5CA88C6A" w14:textId="77777777" w:rsidR="00993674" w:rsidRDefault="00716B76">
      <w:pPr>
        <w:spacing w:line="160" w:lineRule="exact"/>
        <w:ind w:left="510"/>
        <w:rPr>
          <w:sz w:val="16"/>
          <w:szCs w:val="16"/>
        </w:rPr>
      </w:pPr>
      <w:r>
        <w:rPr>
          <w:sz w:val="16"/>
          <w:szCs w:val="16"/>
        </w:rPr>
        <w:t>impact on the school and children in my care at school if I fail to</w:t>
      </w:r>
    </w:p>
    <w:p w14:paraId="491FB4D2" w14:textId="77777777" w:rsidR="00993674" w:rsidRDefault="00716B76">
      <w:pPr>
        <w:spacing w:before="8" w:line="160" w:lineRule="exact"/>
        <w:ind w:left="510"/>
        <w:rPr>
          <w:sz w:val="16"/>
          <w:szCs w:val="16"/>
        </w:rPr>
      </w:pPr>
      <w:r>
        <w:rPr>
          <w:position w:val="-1"/>
          <w:sz w:val="16"/>
          <w:szCs w:val="16"/>
        </w:rPr>
        <w:t>uphold my professional integrity at all times whilst using it.</w:t>
      </w:r>
    </w:p>
    <w:p w14:paraId="6068AEDC" w14:textId="77777777" w:rsidR="00993674" w:rsidRDefault="00716B76">
      <w:pPr>
        <w:spacing w:line="200" w:lineRule="exact"/>
        <w:ind w:left="112" w:right="205"/>
        <w:jc w:val="center"/>
        <w:rPr>
          <w:sz w:val="16"/>
          <w:szCs w:val="16"/>
        </w:rPr>
      </w:pPr>
      <w:r>
        <w:rPr>
          <w:position w:val="1"/>
          <w:sz w:val="24"/>
          <w:szCs w:val="24"/>
        </w:rPr>
        <w:t xml:space="preserve">•    </w:t>
      </w:r>
      <w:r>
        <w:rPr>
          <w:position w:val="1"/>
          <w:sz w:val="16"/>
          <w:szCs w:val="16"/>
        </w:rPr>
        <w:t>If I am contributing to the school’s social media account(s) or</w:t>
      </w:r>
    </w:p>
    <w:p w14:paraId="2B090E35" w14:textId="77777777" w:rsidR="00993674" w:rsidRDefault="00716B76">
      <w:pPr>
        <w:spacing w:line="160" w:lineRule="exact"/>
        <w:ind w:left="510" w:right="-44"/>
        <w:rPr>
          <w:sz w:val="16"/>
          <w:szCs w:val="16"/>
        </w:rPr>
      </w:pPr>
      <w:r>
        <w:rPr>
          <w:sz w:val="16"/>
          <w:szCs w:val="16"/>
        </w:rPr>
        <w:t>website(s) I will follow all guidelines given to me, with particular</w:t>
      </w:r>
    </w:p>
    <w:p w14:paraId="1572CA65" w14:textId="77777777" w:rsidR="00993674" w:rsidRDefault="00716B76">
      <w:pPr>
        <w:spacing w:before="8"/>
        <w:ind w:left="510"/>
        <w:rPr>
          <w:sz w:val="16"/>
          <w:szCs w:val="16"/>
        </w:rPr>
      </w:pPr>
      <w:r>
        <w:rPr>
          <w:sz w:val="16"/>
          <w:szCs w:val="16"/>
        </w:rPr>
        <w:t>care given to what images/video imagery and details can be</w:t>
      </w:r>
    </w:p>
    <w:p w14:paraId="6FCB2E93" w14:textId="77777777" w:rsidR="00993674" w:rsidRDefault="00716B76">
      <w:pPr>
        <w:spacing w:before="8"/>
        <w:ind w:left="510"/>
        <w:rPr>
          <w:sz w:val="16"/>
          <w:szCs w:val="16"/>
        </w:rPr>
      </w:pPr>
      <w:r>
        <w:rPr>
          <w:sz w:val="16"/>
          <w:szCs w:val="16"/>
        </w:rPr>
        <w:t>uploaded.</w:t>
      </w:r>
    </w:p>
    <w:p w14:paraId="60C6ABD8" w14:textId="77777777" w:rsidR="00993674" w:rsidRDefault="00716B76">
      <w:pPr>
        <w:tabs>
          <w:tab w:val="left" w:pos="360"/>
        </w:tabs>
        <w:spacing w:before="12" w:line="244" w:lineRule="auto"/>
        <w:ind w:left="360" w:right="522" w:hanging="360"/>
        <w:jc w:val="both"/>
        <w:rPr>
          <w:sz w:val="16"/>
          <w:szCs w:val="16"/>
        </w:rPr>
      </w:pPr>
      <w:r>
        <w:br w:type="column"/>
      </w:r>
      <w:r>
        <w:rPr>
          <w:sz w:val="24"/>
          <w:szCs w:val="24"/>
        </w:rPr>
        <w:t>•</w:t>
      </w:r>
      <w:r>
        <w:rPr>
          <w:sz w:val="24"/>
          <w:szCs w:val="24"/>
        </w:rPr>
        <w:tab/>
      </w:r>
      <w:r>
        <w:rPr>
          <w:sz w:val="16"/>
          <w:szCs w:val="16"/>
        </w:rPr>
        <w:t>I will never upload images/video imagery of staff/pupils or other stakeholders to my personal social media accounts unless there is significant reason to and that permission has been granted by the headteacher in writing for each occurrence.</w:t>
      </w:r>
    </w:p>
    <w:p w14:paraId="40BB73C8" w14:textId="77777777" w:rsidR="00993674" w:rsidRDefault="00716B76">
      <w:pPr>
        <w:spacing w:line="200" w:lineRule="exact"/>
        <w:rPr>
          <w:sz w:val="16"/>
          <w:szCs w:val="16"/>
        </w:rPr>
      </w:pPr>
      <w:r>
        <w:rPr>
          <w:position w:val="1"/>
          <w:sz w:val="24"/>
          <w:szCs w:val="24"/>
        </w:rPr>
        <w:t xml:space="preserve">•    </w:t>
      </w:r>
      <w:r>
        <w:rPr>
          <w:position w:val="1"/>
          <w:sz w:val="16"/>
          <w:szCs w:val="16"/>
        </w:rPr>
        <w:t>I will inform the school at the earliest opportunity of any</w:t>
      </w:r>
    </w:p>
    <w:p w14:paraId="72559239" w14:textId="77777777" w:rsidR="00993674" w:rsidRDefault="00716B76">
      <w:pPr>
        <w:spacing w:line="160" w:lineRule="exact"/>
        <w:ind w:left="360"/>
        <w:rPr>
          <w:sz w:val="16"/>
          <w:szCs w:val="16"/>
        </w:rPr>
      </w:pPr>
      <w:r>
        <w:rPr>
          <w:sz w:val="16"/>
          <w:szCs w:val="16"/>
        </w:rPr>
        <w:t>infringement both on and off site by myself. Furthermore, if I am</w:t>
      </w:r>
    </w:p>
    <w:p w14:paraId="57D79B5A" w14:textId="77777777" w:rsidR="00993674" w:rsidRDefault="00716B76">
      <w:pPr>
        <w:spacing w:before="8"/>
        <w:ind w:left="360"/>
        <w:rPr>
          <w:sz w:val="16"/>
          <w:szCs w:val="16"/>
        </w:rPr>
      </w:pPr>
      <w:r>
        <w:rPr>
          <w:sz w:val="16"/>
          <w:szCs w:val="16"/>
        </w:rPr>
        <w:t>concerned about others’ behaviour/conduct, I will notify the</w:t>
      </w:r>
    </w:p>
    <w:p w14:paraId="056FB546" w14:textId="77777777" w:rsidR="00993674" w:rsidRDefault="00716B76">
      <w:pPr>
        <w:spacing w:before="8" w:line="160" w:lineRule="exact"/>
        <w:ind w:left="360"/>
        <w:rPr>
          <w:sz w:val="16"/>
          <w:szCs w:val="16"/>
        </w:rPr>
      </w:pPr>
      <w:r>
        <w:rPr>
          <w:position w:val="-1"/>
          <w:sz w:val="16"/>
          <w:szCs w:val="16"/>
        </w:rPr>
        <w:t>school at the earliest opportunity.</w:t>
      </w:r>
    </w:p>
    <w:p w14:paraId="2989EF49" w14:textId="77777777" w:rsidR="00993674" w:rsidRDefault="00716B76">
      <w:pPr>
        <w:spacing w:line="200" w:lineRule="exact"/>
        <w:rPr>
          <w:sz w:val="16"/>
          <w:szCs w:val="16"/>
        </w:rPr>
      </w:pPr>
      <w:r>
        <w:rPr>
          <w:position w:val="1"/>
          <w:sz w:val="24"/>
          <w:szCs w:val="24"/>
        </w:rPr>
        <w:t xml:space="preserve">•    </w:t>
      </w:r>
      <w:r>
        <w:rPr>
          <w:position w:val="1"/>
          <w:sz w:val="16"/>
          <w:szCs w:val="16"/>
        </w:rPr>
        <w:t>I will never deliberately access, upload or download illegal,</w:t>
      </w:r>
    </w:p>
    <w:p w14:paraId="2BAD877B" w14:textId="77777777" w:rsidR="00993674" w:rsidRDefault="00716B76">
      <w:pPr>
        <w:spacing w:line="160" w:lineRule="exact"/>
        <w:ind w:left="360"/>
        <w:rPr>
          <w:sz w:val="16"/>
          <w:szCs w:val="16"/>
        </w:rPr>
      </w:pPr>
      <w:r>
        <w:rPr>
          <w:sz w:val="16"/>
          <w:szCs w:val="16"/>
        </w:rPr>
        <w:t>inflammatory, obscene or inappropriate content that may cause</w:t>
      </w:r>
    </w:p>
    <w:p w14:paraId="3B3349DC" w14:textId="77777777" w:rsidR="00993674" w:rsidRDefault="00716B76">
      <w:pPr>
        <w:spacing w:before="8" w:line="160" w:lineRule="exact"/>
        <w:ind w:left="360"/>
        <w:rPr>
          <w:sz w:val="16"/>
          <w:szCs w:val="16"/>
        </w:rPr>
      </w:pPr>
      <w:r>
        <w:rPr>
          <w:position w:val="-1"/>
          <w:sz w:val="16"/>
          <w:szCs w:val="16"/>
        </w:rPr>
        <w:t>harm or upset to others.</w:t>
      </w:r>
    </w:p>
    <w:p w14:paraId="39A53E09" w14:textId="77777777" w:rsidR="00993674" w:rsidRDefault="00716B76">
      <w:pPr>
        <w:spacing w:line="200" w:lineRule="exact"/>
        <w:ind w:left="-38" w:right="623"/>
        <w:jc w:val="center"/>
        <w:rPr>
          <w:sz w:val="16"/>
          <w:szCs w:val="16"/>
        </w:rPr>
      </w:pPr>
      <w:r>
        <w:rPr>
          <w:position w:val="1"/>
          <w:sz w:val="24"/>
          <w:szCs w:val="24"/>
        </w:rPr>
        <w:t xml:space="preserve">•    </w:t>
      </w:r>
      <w:r>
        <w:rPr>
          <w:position w:val="1"/>
          <w:sz w:val="16"/>
          <w:szCs w:val="16"/>
        </w:rPr>
        <w:t>I will never download or install software unless permission has</w:t>
      </w:r>
    </w:p>
    <w:p w14:paraId="1349B331" w14:textId="77777777" w:rsidR="00993674" w:rsidRDefault="00716B76">
      <w:pPr>
        <w:spacing w:line="160" w:lineRule="exact"/>
        <w:ind w:left="360"/>
        <w:rPr>
          <w:sz w:val="16"/>
          <w:szCs w:val="16"/>
        </w:rPr>
      </w:pPr>
      <w:r>
        <w:rPr>
          <w:position w:val="-1"/>
          <w:sz w:val="16"/>
          <w:szCs w:val="16"/>
        </w:rPr>
        <w:t>been given by the appropriate contact at school.</w:t>
      </w:r>
    </w:p>
    <w:p w14:paraId="0D6C2310" w14:textId="77777777" w:rsidR="00993674" w:rsidRDefault="00716B76">
      <w:pPr>
        <w:spacing w:line="200" w:lineRule="exact"/>
        <w:ind w:left="-38" w:right="602"/>
        <w:jc w:val="center"/>
        <w:rPr>
          <w:sz w:val="16"/>
          <w:szCs w:val="16"/>
        </w:rPr>
      </w:pPr>
      <w:r>
        <w:rPr>
          <w:position w:val="1"/>
          <w:sz w:val="24"/>
          <w:szCs w:val="24"/>
        </w:rPr>
        <w:t xml:space="preserve">•    </w:t>
      </w:r>
      <w:r>
        <w:rPr>
          <w:position w:val="1"/>
          <w:sz w:val="16"/>
          <w:szCs w:val="16"/>
        </w:rPr>
        <w:t>I shall keep all usernames and passwords safe and never share</w:t>
      </w:r>
    </w:p>
    <w:p w14:paraId="0889E280" w14:textId="77777777" w:rsidR="00993674" w:rsidRDefault="00716B76">
      <w:pPr>
        <w:spacing w:line="160" w:lineRule="exact"/>
        <w:ind w:left="360"/>
        <w:rPr>
          <w:sz w:val="16"/>
          <w:szCs w:val="16"/>
        </w:rPr>
      </w:pPr>
      <w:r>
        <w:rPr>
          <w:sz w:val="16"/>
          <w:szCs w:val="16"/>
        </w:rPr>
        <w:t>them. Writing down usernames and passwords, including</w:t>
      </w:r>
    </w:p>
    <w:p w14:paraId="2CC2F921" w14:textId="77777777" w:rsidR="00993674" w:rsidRDefault="00716B76">
      <w:pPr>
        <w:spacing w:before="8" w:line="250" w:lineRule="auto"/>
        <w:ind w:left="360" w:right="874"/>
        <w:rPr>
          <w:sz w:val="16"/>
          <w:szCs w:val="16"/>
        </w:rPr>
      </w:pPr>
      <w:r>
        <w:rPr>
          <w:sz w:val="16"/>
          <w:szCs w:val="16"/>
        </w:rPr>
        <w:t>storing them electronically, constitutes a breach to our data protection and safeguarding policy.</w:t>
      </w:r>
    </w:p>
    <w:p w14:paraId="4EDC3C68" w14:textId="77777777" w:rsidR="00993674" w:rsidRDefault="00716B76">
      <w:pPr>
        <w:spacing w:line="200" w:lineRule="exact"/>
        <w:rPr>
          <w:sz w:val="16"/>
          <w:szCs w:val="16"/>
        </w:rPr>
      </w:pPr>
      <w:r>
        <w:rPr>
          <w:position w:val="1"/>
          <w:sz w:val="24"/>
          <w:szCs w:val="24"/>
        </w:rPr>
        <w:t xml:space="preserve">•    </w:t>
      </w:r>
      <w:r>
        <w:rPr>
          <w:position w:val="1"/>
          <w:sz w:val="16"/>
          <w:szCs w:val="16"/>
        </w:rPr>
        <w:t>I will never leave equipment unattended which could leave data</w:t>
      </w:r>
    </w:p>
    <w:p w14:paraId="72063E51" w14:textId="77777777" w:rsidR="00993674" w:rsidRDefault="00716B76">
      <w:pPr>
        <w:spacing w:line="160" w:lineRule="exact"/>
        <w:ind w:left="360"/>
        <w:rPr>
          <w:sz w:val="16"/>
          <w:szCs w:val="16"/>
        </w:rPr>
      </w:pPr>
      <w:r>
        <w:rPr>
          <w:sz w:val="16"/>
          <w:szCs w:val="16"/>
        </w:rPr>
        <w:t>and information vulnerable; this extends to accessing data/</w:t>
      </w:r>
    </w:p>
    <w:p w14:paraId="74918FC6" w14:textId="77777777" w:rsidR="00993674" w:rsidRDefault="00716B76">
      <w:pPr>
        <w:spacing w:before="8" w:line="160" w:lineRule="exact"/>
        <w:ind w:left="360"/>
        <w:rPr>
          <w:sz w:val="16"/>
          <w:szCs w:val="16"/>
        </w:rPr>
      </w:pPr>
      <w:r>
        <w:rPr>
          <w:position w:val="-1"/>
          <w:sz w:val="16"/>
          <w:szCs w:val="16"/>
        </w:rPr>
        <w:t>services/content remotely.</w:t>
      </w:r>
    </w:p>
    <w:p w14:paraId="0F45A3EE" w14:textId="77777777" w:rsidR="00993674" w:rsidRDefault="00716B76">
      <w:pPr>
        <w:spacing w:line="200" w:lineRule="exact"/>
        <w:rPr>
          <w:sz w:val="16"/>
          <w:szCs w:val="16"/>
        </w:rPr>
      </w:pPr>
      <w:r>
        <w:rPr>
          <w:position w:val="1"/>
          <w:sz w:val="24"/>
          <w:szCs w:val="24"/>
        </w:rPr>
        <w:t xml:space="preserve">•    </w:t>
      </w:r>
      <w:r>
        <w:rPr>
          <w:position w:val="1"/>
          <w:sz w:val="16"/>
          <w:szCs w:val="16"/>
        </w:rPr>
        <w:t>Any personal devices I own shall not be used to access school</w:t>
      </w:r>
    </w:p>
    <w:p w14:paraId="7DAEA4D1" w14:textId="77777777" w:rsidR="00993674" w:rsidRDefault="00716B76">
      <w:pPr>
        <w:spacing w:line="160" w:lineRule="exact"/>
        <w:ind w:left="360"/>
        <w:rPr>
          <w:sz w:val="16"/>
          <w:szCs w:val="16"/>
        </w:rPr>
      </w:pPr>
      <w:r>
        <w:rPr>
          <w:sz w:val="16"/>
          <w:szCs w:val="16"/>
        </w:rPr>
        <w:t>systems/data/services/content remotely unless I have adequate</w:t>
      </w:r>
    </w:p>
    <w:p w14:paraId="2FF5F172" w14:textId="77777777" w:rsidR="00993674" w:rsidRDefault="00716B76">
      <w:pPr>
        <w:spacing w:before="8" w:line="160" w:lineRule="exact"/>
        <w:ind w:left="360"/>
        <w:rPr>
          <w:sz w:val="16"/>
          <w:szCs w:val="16"/>
        </w:rPr>
      </w:pPr>
      <w:r>
        <w:rPr>
          <w:position w:val="-1"/>
          <w:sz w:val="16"/>
          <w:szCs w:val="16"/>
        </w:rPr>
        <w:t>virus protection and permission from the school.</w:t>
      </w:r>
    </w:p>
    <w:p w14:paraId="093C5E49" w14:textId="77777777" w:rsidR="00993674" w:rsidRDefault="00716B76">
      <w:pPr>
        <w:spacing w:line="200" w:lineRule="exact"/>
        <w:rPr>
          <w:sz w:val="16"/>
          <w:szCs w:val="16"/>
        </w:rPr>
      </w:pPr>
      <w:r>
        <w:rPr>
          <w:position w:val="1"/>
          <w:sz w:val="24"/>
          <w:szCs w:val="24"/>
        </w:rPr>
        <w:t xml:space="preserve">•    </w:t>
      </w:r>
      <w:r>
        <w:rPr>
          <w:position w:val="1"/>
          <w:sz w:val="16"/>
          <w:szCs w:val="16"/>
        </w:rPr>
        <w:t>I understand that mobile devices, including smart watches, shall</w:t>
      </w:r>
    </w:p>
    <w:p w14:paraId="6BF9CF03" w14:textId="77777777" w:rsidR="00993674" w:rsidRDefault="00716B76">
      <w:pPr>
        <w:spacing w:line="160" w:lineRule="exact"/>
        <w:ind w:left="360"/>
        <w:rPr>
          <w:sz w:val="16"/>
          <w:szCs w:val="16"/>
        </w:rPr>
      </w:pPr>
      <w:r>
        <w:rPr>
          <w:sz w:val="16"/>
          <w:szCs w:val="16"/>
        </w:rPr>
        <w:t>not be used, nor in my possession, during times of contact with</w:t>
      </w:r>
    </w:p>
    <w:p w14:paraId="6987A4A4" w14:textId="77777777" w:rsidR="00993674" w:rsidRDefault="00716B76">
      <w:pPr>
        <w:spacing w:before="8" w:line="250" w:lineRule="auto"/>
        <w:ind w:left="360" w:right="490"/>
        <w:rPr>
          <w:sz w:val="16"/>
          <w:szCs w:val="16"/>
        </w:rPr>
      </w:pPr>
      <w:r>
        <w:rPr>
          <w:sz w:val="16"/>
          <w:szCs w:val="16"/>
        </w:rPr>
        <w:t>children. These devices will be securely locked away with adequate password protection on them should they be accessed by an unauthorised person.</w:t>
      </w:r>
    </w:p>
    <w:p w14:paraId="13C41FD7" w14:textId="77777777" w:rsidR="00993674" w:rsidRDefault="00716B76">
      <w:pPr>
        <w:spacing w:line="200" w:lineRule="exact"/>
        <w:rPr>
          <w:sz w:val="16"/>
          <w:szCs w:val="16"/>
        </w:rPr>
      </w:pPr>
      <w:r>
        <w:rPr>
          <w:position w:val="1"/>
          <w:sz w:val="24"/>
          <w:szCs w:val="24"/>
        </w:rPr>
        <w:t xml:space="preserve">•    </w:t>
      </w:r>
      <w:r>
        <w:rPr>
          <w:position w:val="1"/>
          <w:sz w:val="16"/>
          <w:szCs w:val="16"/>
        </w:rPr>
        <w:t>Any school trips/outings or activities that require a mobile phone/</w:t>
      </w:r>
    </w:p>
    <w:p w14:paraId="66064309" w14:textId="77777777" w:rsidR="00993674" w:rsidRDefault="00716B76">
      <w:pPr>
        <w:spacing w:line="160" w:lineRule="exact"/>
        <w:ind w:left="360"/>
        <w:rPr>
          <w:sz w:val="16"/>
          <w:szCs w:val="16"/>
        </w:rPr>
      </w:pPr>
      <w:r>
        <w:rPr>
          <w:sz w:val="16"/>
          <w:szCs w:val="16"/>
        </w:rPr>
        <w:t>camera will be provided by the school and any data collected on</w:t>
      </w:r>
    </w:p>
    <w:p w14:paraId="1946987F" w14:textId="77777777" w:rsidR="00993674" w:rsidRDefault="00716B76">
      <w:pPr>
        <w:spacing w:before="8" w:line="160" w:lineRule="exact"/>
        <w:ind w:left="360"/>
        <w:rPr>
          <w:sz w:val="16"/>
          <w:szCs w:val="16"/>
        </w:rPr>
      </w:pPr>
      <w:r>
        <w:rPr>
          <w:position w:val="-1"/>
          <w:sz w:val="16"/>
          <w:szCs w:val="16"/>
        </w:rPr>
        <w:t>them will be used in accordance with school policies.</w:t>
      </w:r>
    </w:p>
    <w:p w14:paraId="44550D03" w14:textId="77777777" w:rsidR="00993674" w:rsidRDefault="00716B76">
      <w:pPr>
        <w:spacing w:line="200" w:lineRule="exact"/>
        <w:rPr>
          <w:sz w:val="16"/>
          <w:szCs w:val="16"/>
        </w:rPr>
      </w:pPr>
      <w:r>
        <w:rPr>
          <w:position w:val="1"/>
          <w:sz w:val="24"/>
          <w:szCs w:val="24"/>
        </w:rPr>
        <w:t xml:space="preserve">•    </w:t>
      </w:r>
      <w:r>
        <w:rPr>
          <w:position w:val="1"/>
          <w:sz w:val="16"/>
          <w:szCs w:val="16"/>
        </w:rPr>
        <w:t>At no point- will I use my own devices for capturing images/</w:t>
      </w:r>
    </w:p>
    <w:p w14:paraId="0DE113DE" w14:textId="7DEBAED1" w:rsidR="00993674" w:rsidRDefault="00716B76">
      <w:pPr>
        <w:spacing w:line="160" w:lineRule="exact"/>
        <w:ind w:left="360"/>
        <w:rPr>
          <w:sz w:val="16"/>
          <w:szCs w:val="16"/>
        </w:rPr>
        <w:sectPr w:rsidR="00993674">
          <w:type w:val="continuous"/>
          <w:pgSz w:w="11920" w:h="16840"/>
          <w:pgMar w:top="1560" w:right="340" w:bottom="280" w:left="700" w:header="720" w:footer="720" w:gutter="0"/>
          <w:cols w:num="2" w:space="720" w:equalWidth="0">
            <w:col w:w="5051" w:space="343"/>
            <w:col w:w="5486"/>
          </w:cols>
        </w:sectPr>
      </w:pPr>
      <w:r>
        <w:rPr>
          <w:sz w:val="16"/>
          <w:szCs w:val="16"/>
        </w:rPr>
        <w:t>video or making contact with parents/carers</w:t>
      </w:r>
      <w:r w:rsidR="003B1B5C">
        <w:rPr>
          <w:sz w:val="16"/>
          <w:szCs w:val="16"/>
        </w:rPr>
        <w:t xml:space="preserve"> without the headteacher’s          prior permission</w:t>
      </w:r>
      <w:r>
        <w:rPr>
          <w:sz w:val="16"/>
          <w:szCs w:val="16"/>
        </w:rPr>
        <w:t>.</w:t>
      </w:r>
    </w:p>
    <w:p w14:paraId="0EC3F515" w14:textId="77777777" w:rsidR="00993674" w:rsidRDefault="00993674">
      <w:pPr>
        <w:spacing w:before="11" w:line="200" w:lineRule="exact"/>
      </w:pPr>
    </w:p>
    <w:p w14:paraId="0E9DDA68" w14:textId="77777777" w:rsidR="00993674" w:rsidRDefault="00716B76">
      <w:pPr>
        <w:spacing w:before="21"/>
        <w:ind w:left="136"/>
      </w:pPr>
      <w:r>
        <w:rPr>
          <w:b/>
          <w:color w:val="6C2D87"/>
        </w:rPr>
        <w:t>Staff Name:                                                               Signature:                                                                  Date:</w:t>
      </w:r>
    </w:p>
    <w:p w14:paraId="58D08EF6" w14:textId="77777777" w:rsidR="00993674" w:rsidRDefault="00993674">
      <w:pPr>
        <w:spacing w:before="7" w:line="100" w:lineRule="exact"/>
        <w:rPr>
          <w:sz w:val="10"/>
          <w:szCs w:val="10"/>
        </w:rPr>
      </w:pPr>
    </w:p>
    <w:p w14:paraId="540962A3" w14:textId="77777777" w:rsidR="00993674" w:rsidRDefault="00993674">
      <w:pPr>
        <w:spacing w:line="200" w:lineRule="exact"/>
      </w:pPr>
    </w:p>
    <w:p w14:paraId="0719D6F1" w14:textId="77777777" w:rsidR="00993674" w:rsidRDefault="00993674">
      <w:pPr>
        <w:spacing w:line="200" w:lineRule="exact"/>
      </w:pPr>
    </w:p>
    <w:p w14:paraId="05579938" w14:textId="77777777" w:rsidR="00993674" w:rsidRDefault="00993674">
      <w:pPr>
        <w:spacing w:line="200" w:lineRule="exact"/>
      </w:pPr>
    </w:p>
    <w:p w14:paraId="0C9DBFA1" w14:textId="77777777" w:rsidR="00993674" w:rsidRDefault="00993674">
      <w:pPr>
        <w:spacing w:line="200" w:lineRule="exact"/>
      </w:pPr>
    </w:p>
    <w:p w14:paraId="1ACD4581" w14:textId="77777777" w:rsidR="00993674" w:rsidRDefault="00993674">
      <w:pPr>
        <w:spacing w:line="200" w:lineRule="exact"/>
      </w:pPr>
    </w:p>
    <w:p w14:paraId="4FF01A50" w14:textId="77777777" w:rsidR="00993674" w:rsidRDefault="00993674">
      <w:pPr>
        <w:spacing w:line="200" w:lineRule="exact"/>
      </w:pPr>
    </w:p>
    <w:p w14:paraId="492E4E99" w14:textId="77777777" w:rsidR="00993674" w:rsidRDefault="00993674">
      <w:pPr>
        <w:spacing w:line="200" w:lineRule="exact"/>
        <w:sectPr w:rsidR="00993674">
          <w:type w:val="continuous"/>
          <w:pgSz w:w="11920" w:h="16840"/>
          <w:pgMar w:top="1560" w:right="340" w:bottom="280" w:left="700" w:header="720" w:footer="720" w:gutter="0"/>
          <w:cols w:space="720"/>
        </w:sectPr>
      </w:pPr>
    </w:p>
    <w:p w14:paraId="108A0DC4" w14:textId="77777777" w:rsidR="00993674" w:rsidRDefault="003B1B5C">
      <w:pPr>
        <w:spacing w:before="17" w:line="200" w:lineRule="exact"/>
      </w:pPr>
      <w:r>
        <w:pict w14:anchorId="6A6B35D9">
          <v:group id="_x0000_s1062" style="position:absolute;margin-left:0;margin-top:0;width:595.3pt;height:30.95pt;z-index:-251655680;mso-position-horizontal-relative:page;mso-position-vertical-relative:page" coordsize="11906,619">
            <v:shape id="_x0000_s1063" style="position:absolute;width:11906;height:619" coordsize="11906,619" path="m,619r11906,l11906,,,,,619xe" fillcolor="#ebe8eb" stroked="f">
              <v:path arrowok="t"/>
            </v:shape>
            <w10:wrap anchorx="page" anchory="page"/>
          </v:group>
        </w:pict>
      </w:r>
      <w:r>
        <w:pict w14:anchorId="2DFDB4A7">
          <v:group id="_x0000_s1027" style="position:absolute;margin-left:0;margin-top:22.25pt;width:595.3pt;height:819.65pt;z-index:-251656704;mso-position-horizontal-relative:page;mso-position-vertical-relative:page" coordorigin=",445" coordsize="11906,16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1" type="#_x0000_t75" style="position:absolute;left:833;top:15647;width:933;height:743">
              <v:imagedata r:id="rId5" o:title=""/>
            </v:shape>
            <v:shape id="_x0000_s1060" style="position:absolute;left:8647;top:15936;width:171;height:170" coordorigin="8647,15936" coordsize="171,170" path="m8759,16051r-5,5l8751,16059r-6,-2l8738,16051r-16,-13l8709,16024r-13,-16l8694,16005r3,-6l8701,15994r5,-4l8710,15986r7,-8l8717,15972r-7,-8l8704,15958r-7,-6l8691,15946r-1,-1l8676,15936r-15,10l8655,15952r-8,17l8649,15989r2,8l8662,16019r11,18l8685,16053r14,14l8715,16079r17,11l8751,16100r8,4l8768,16106r9,l8788,16106r9,-3l8803,16095r3,-3l8813,16086r5,-6l8819,16074r-6,-6l8804,16059r-8,-9l8787,16041r-7,-5l8774,16036r-6,6l8763,16047r-4,4xe" fillcolor="#6c2d87" stroked="f">
              <v:path arrowok="t"/>
            </v:shape>
            <v:shape id="_x0000_s1059" style="position:absolute;left:8650;top:16230;width:243;height:146" coordorigin="8650,16230" coordsize="243,146" path="m8659,16376r225,l8893,16368r,-138l8780,16306r-5,3l8768,16309r-6,-3l8650,16230r,138l8659,16376xe" fillcolor="#6c2d87" stroked="f">
              <v:path arrowok="t"/>
            </v:shape>
            <v:shape id="_x0000_s1058" style="position:absolute;left:8647;top:16225;width:249;height:155" coordorigin="8647,16225" coordsize="249,155" path="m8653,16236r107,73l8767,16312r8,l8782,16309r108,-73l8890,16366r-8,7l8661,16373r-4,7l8886,16380r10,-11l8896,16225r-117,79l8774,16306r-5,l8764,16304r-117,-79l8653,16236xe" fillcolor="#fbfbfc" stroked="f">
              <v:path arrowok="t"/>
            </v:shape>
            <v:shape id="_x0000_s1057" style="position:absolute;left:8647;top:16225;width:249;height:155" coordorigin="8647,16225" coordsize="249,155" path="m8653,16366r,-130l8647,16225r,144l8657,16380r4,-7l8653,16366xe" fillcolor="#fbfbfc" stroked="f">
              <v:path arrowok="t"/>
            </v:shape>
            <v:shape id="_x0000_s1056" style="position:absolute;left:8650;top:16281;width:243;height:95" coordorigin="8650,16281" coordsize="243,95" path="m8670,16377r214,l8892,16369r1,-10l8785,16285r-4,-2l8776,16281r-9,l8763,16283r-4,2l8650,16359r1,10l8660,16377r10,xe" fillcolor="#6c2d87" stroked="f">
              <v:path arrowok="t"/>
            </v:shape>
            <v:shape id="_x0000_s1055" style="position:absolute;left:8647;top:16278;width:239;height:102" coordorigin="8647,16278" coordsize="239,102" path="m8655,16368r2,12l8886,16380r-5,-6l8662,16374r-7,-6xe" fillcolor="#fbfbfc" stroked="f">
              <v:path arrowok="t"/>
            </v:shape>
            <v:shape id="_x0000_s1054" style="position:absolute;left:8647;top:16278;width:239;height:102" coordorigin="8647,16278" coordsize="239,102" path="m8647,16370r10,10l8655,16368r-1,-8l8761,16288r7,-3l8772,16285r8,1l8783,16288r107,72l8888,16368r-7,6l8886,16380r10,-10l8896,16357r-110,-74l8782,16280r-5,-2l8767,16278r-5,2l8758,16283r-111,74l8647,16370xe" fillcolor="#fbfbfc" stroked="f">
              <v:path arrowok="t"/>
            </v:shape>
            <v:shape id="_x0000_s1053" style="position:absolute;left:8650;top:16213;width:243;height:95" coordorigin="8650,16213" coordsize="243,95" path="m8771,16309r5,l8780,16307r4,-2l8893,16231r-1,-10l8884,16213r-224,l8651,16221r-1,10l8759,16305r3,2l8767,16309r4,xe" fillcolor="#6c2d87" stroked="f">
              <v:path arrowok="t"/>
            </v:shape>
            <v:shape id="_x0000_s1052" style="position:absolute;left:8647;top:16210;width:249;height:102" coordorigin="8647,16210" coordsize="249,102" path="m8761,16310r5,2l8776,16312r5,-2l8786,16307r110,-74l8896,16220r-10,-10l8657,16210r-10,10l8654,16230r1,-8l8662,16216r219,l8888,16222r2,8l8782,16302r-7,3l8767,16305r-6,5xe" fillcolor="#fbfbfc" stroked="f">
              <v:path arrowok="t"/>
            </v:shape>
            <v:shape id="_x0000_s1051" style="position:absolute;left:8647;top:16210;width:249;height:102" coordorigin="8647,16210" coordsize="249,102" path="m8647,16220r,13l8757,16307r4,3l8767,16305r-7,-3l8654,16230r-7,-10xe" fillcolor="#fbfbfc" stroked="f">
              <v:path arrowok="t"/>
            </v:shape>
            <v:shape id="_x0000_s1050" style="position:absolute;top:1637;width:11906;height:15201" coordorigin=",1637" coordsize="11906,15201" path="m,16838r11906,l11906,1637,,1637,,16838xe" fillcolor="#ebe8eb" stroked="f">
              <v:path arrowok="t"/>
            </v:shape>
            <v:shape id="_x0000_s1049" style="position:absolute;left:567;top:2598;width:10772;height:12595" coordorigin="567,2598" coordsize="10772,12595" path="m680,2598r-65,2l569,2646r-2,65l567,15080r,38l581,15179r61,14l11225,15194r38,-1l11324,15180r14,-62l11339,2712r-1,-38l11324,2613r-61,-14l680,2598xe" stroked="f">
              <v:path arrowok="t"/>
            </v:shape>
            <v:shape id="_x0000_s1048" style="position:absolute;top:619;width:11906;height:1018" coordorigin=",619" coordsize="11906,1018" path="m11906,1637r,-1018l,619,,1637r11906,xe" fillcolor="#6c2d87" stroked="f">
              <v:path arrowok="t"/>
            </v:shape>
            <v:shape id="_x0000_s1047" type="#_x0000_t75" style="position:absolute;left:892;top:445;width:2472;height:2161">
              <v:imagedata r:id="rId6" o:title=""/>
            </v:shape>
            <v:shape id="_x0000_s1046" style="position:absolute;left:836;top:14147;width:4155;height:794" coordorigin="836,14147" coordsize="4155,794" path="m950,14147r-66,2l838,14195r-2,65l836,14828r1,37l851,14927r61,14l4878,14941r38,l4977,14927r14,-61l4992,14261r,-38l4978,14162r-62,-14l950,14147xe" stroked="f">
              <v:path arrowok="t"/>
            </v:shape>
            <v:shape id="_x0000_s1045" style="position:absolute;left:5102;top:14147;width:4155;height:794" coordorigin="5102,14147" coordsize="4155,794" path="m5216,14147r-66,2l5104,14195r-2,65l5102,14828r,37l5116,14927r62,14l9144,14941r37,l9243,14927r14,-61l9258,14261r-1,-38l9243,14162r-61,-14l5216,14147xe" stroked="f">
              <v:path arrowok="t"/>
            </v:shape>
            <v:shape id="_x0000_s1044" style="position:absolute;left:9368;top:14147;width:1777;height:794" coordorigin="9368,14147" coordsize="1777,794" path="m9481,14147r-65,2l9370,14195r-2,65l9368,14828r,37l9382,14927r62,14l11031,14941r38,l11130,14927r14,-61l11145,14261r-1,-38l11131,14162r-62,-14l9481,14147xe" stroked="f">
              <v:path arrowok="t"/>
            </v:shape>
            <v:shape id="_x0000_s1043" style="position:absolute;left:9020;top:15882;width:171;height:170" coordorigin="9020,15882" coordsize="171,170" path="m9131,15997r-4,5l9124,16005r-7,-2l9110,15997r-15,-13l9081,15970r-12,-16l9066,15951r3,-6l9074,15940r4,-4l9082,15932r8,-8l9090,15918r-8,-8l9076,15904r-6,-6l9064,15892r-1,-1l9048,15882r-15,10l9028,15898r-8,17l9021,15935r2,8l9034,15966r11,17l9058,15999r14,14l9087,16025r18,11l9123,16046r9,4l9141,16052r8,l9160,16052r9,-3l9176,16042r3,-4l9185,16032r6,-6l9191,16020r-6,-6l9177,16005r-9,-9l9159,15988r-6,-6l9146,15982r-6,6l9136,15993r-5,4xe" fillcolor="#6c2d87" stroked="f">
              <v:path arrowok="t"/>
            </v:shape>
            <v:shape id="_x0000_s1042" style="position:absolute;left:9023;top:16176;width:243;height:146" coordorigin="9023,16176" coordsize="243,146" path="m9031,16322r226,l9266,16314r,-138l9153,16252r-6,3l9140,16255r-5,-3l9023,16177r,137l9031,16322xe" fillcolor="#6c2d87" stroked="f">
              <v:path arrowok="t"/>
            </v:shape>
            <v:shape id="_x0000_s1041" style="position:absolute;left:9019;top:16171;width:249;height:155" coordorigin="9019,16171" coordsize="249,155" path="m9026,16182r107,73l9140,16258r8,l9154,16255r108,-73l9262,16312r-7,7l9033,16319r-3,7l9258,16326r11,-11l9269,16171r-118,79l9146,16252r-5,l9136,16250r-117,-79l9026,16182xe" fillcolor="#fbfbfc" stroked="f">
              <v:path arrowok="t"/>
            </v:shape>
            <v:shape id="_x0000_s1040" style="position:absolute;left:9019;top:16171;width:249;height:155" coordorigin="9019,16171" coordsize="249,155" path="m9026,16312r,-130l9019,16171r,144l9030,16326r3,-7l9026,16312xe" fillcolor="#fbfbfc" stroked="f">
              <v:path arrowok="t"/>
            </v:shape>
            <v:shape id="_x0000_s1039" style="position:absolute;left:9023;top:16227;width:243;height:95" coordorigin="9023,16227" coordsize="243,95" path="m9042,16323r214,l9265,16315r,-10l9157,16231r-4,-2l9149,16227r-9,l9136,16229r-4,2l9023,16305r,10l9032,16323r10,xe" fillcolor="#6c2d87" stroked="f">
              <v:path arrowok="t"/>
            </v:shape>
            <v:shape id="_x0000_s1038" style="position:absolute;left:9019;top:16224;width:239;height:102" coordorigin="9019,16224" coordsize="239,102" path="m9027,16314r3,12l9258,16326r-4,-6l9034,16320r-7,-6xe" fillcolor="#fbfbfc" stroked="f">
              <v:path arrowok="t"/>
            </v:shape>
            <v:shape id="_x0000_s1037" style="position:absolute;left:9019;top:16224;width:239;height:102" coordorigin="9019,16224" coordsize="239,102" path="m9019,16316r11,10l9027,16314r-1,-8l9134,16234r7,-3l9144,16231r8,1l9155,16234r107,72l9261,16314r-7,6l9258,16326r11,-10l9269,16303r-110,-74l9154,16226r-5,-2l9139,16224r-5,2l9130,16229r-111,74l9019,16316xe" fillcolor="#fbfbfc" stroked="f">
              <v:path arrowok="t"/>
            </v:shape>
            <v:shape id="_x0000_s1036" style="position:absolute;left:9023;top:16159;width:243;height:95" coordorigin="9023,16159" coordsize="243,95" path="m9144,16255r4,l9153,16253r3,-2l9265,16177r,-10l9256,16159r-224,l9023,16167r,10l9131,16251r4,2l9139,16255r5,xe" fillcolor="#6c2d87" stroked="f">
              <v:path arrowok="t"/>
            </v:shape>
            <v:shape id="_x0000_s1035" style="position:absolute;left:9019;top:16156;width:249;height:102" coordorigin="9019,16156" coordsize="249,102" path="m9134,16256r5,2l9149,16258r5,-2l9158,16253r111,-74l9269,16166r-11,-10l9030,16156r-11,10l9026,16176r1,-8l9034,16162r220,l9261,16168r1,8l9155,16248r-7,4l9140,16252r-6,4xe" fillcolor="#fbfbfc" stroked="f">
              <v:path arrowok="t"/>
            </v:shape>
            <v:shape id="_x0000_s1034" style="position:absolute;left:9019;top:16156;width:249;height:102" coordorigin="9019,16156" coordsize="249,102" path="m9019,16166r,13l9129,16253r5,3l9140,16252r-7,-4l9026,16176r-7,-10xe" fillcolor="#fbfbfc" stroked="f">
              <v:path arrowok="t"/>
            </v:shape>
            <v:shape id="_x0000_s1033" style="position:absolute;left:2122;top:16329;width:508;height:0" coordorigin="2122,16329" coordsize="508,0" path="m2122,16329r508,e" filled="f" strokecolor="#d21b2c" strokeweight="1.93781mm">
              <v:path arrowok="t"/>
            </v:shape>
            <v:shape id="_x0000_s1032" style="position:absolute;left:2630;top:16329;width:508;height:0" coordorigin="2630,16329" coordsize="508,0" path="m2630,16329r509,e" filled="f" strokecolor="#f29d00" strokeweight="1.93781mm">
              <v:path arrowok="t"/>
            </v:shape>
            <v:shape id="_x0000_s1031" style="position:absolute;left:3139;top:16329;width:508;height:0" coordorigin="3139,16329" coordsize="508,0" path="m3139,16329r508,e" filled="f" strokecolor="#f8e936" strokeweight="1.93781mm">
              <v:path arrowok="t"/>
            </v:shape>
            <v:shape id="_x0000_s1030" style="position:absolute;left:3647;top:16329;width:508;height:0" coordorigin="3647,16329" coordsize="508,0" path="m3647,16329r508,e" filled="f" strokecolor="#009344" strokeweight="1.93781mm">
              <v:path arrowok="t"/>
            </v:shape>
            <v:shape id="_x0000_s1029" style="position:absolute;left:4155;top:16329;width:508;height:0" coordorigin="4155,16329" coordsize="508,0" path="m4155,16329r508,e" filled="f" strokecolor="#2471b8" strokeweight="1.93781mm">
              <v:path arrowok="t"/>
            </v:shape>
            <v:shape id="_x0000_s1028" type="#_x0000_t75" style="position:absolute;left:447;top:15798;width:1571;height:580">
              <v:imagedata r:id="rId7" o:title=""/>
            </v:shape>
            <w10:wrap anchorx="page" anchory="page"/>
          </v:group>
        </w:pict>
      </w:r>
      <w:r>
        <w:pict w14:anchorId="790836F1">
          <v:shapetype id="_x0000_t202" coordsize="21600,21600" o:spt="202" path="m,l,21600r21600,l21600,xe">
            <v:stroke joinstyle="miter"/>
            <v:path gradientshapeok="t" o:connecttype="rect"/>
          </v:shapetype>
          <v:shape id="_x0000_s1026" type="#_x0000_t202" style="position:absolute;margin-left:0;margin-top:0;width:595.3pt;height:841.9pt;z-index:-251657728;mso-position-horizontal-relative:page;mso-position-vertical-relative:page" filled="f" stroked="f">
            <v:textbox inset="0,0,0,0">
              <w:txbxContent>
                <w:p w14:paraId="4B30B84E" w14:textId="77777777" w:rsidR="00993674" w:rsidRDefault="00993674">
                  <w:pPr>
                    <w:spacing w:line="200" w:lineRule="exact"/>
                  </w:pPr>
                </w:p>
                <w:p w14:paraId="271B72D0" w14:textId="77777777" w:rsidR="00993674" w:rsidRDefault="00993674">
                  <w:pPr>
                    <w:spacing w:line="200" w:lineRule="exact"/>
                  </w:pPr>
                </w:p>
                <w:p w14:paraId="63104D4F" w14:textId="77777777" w:rsidR="00993674" w:rsidRDefault="00993674">
                  <w:pPr>
                    <w:spacing w:line="200" w:lineRule="exact"/>
                  </w:pPr>
                </w:p>
                <w:p w14:paraId="0372AEF0" w14:textId="77777777" w:rsidR="00993674" w:rsidRDefault="00993674">
                  <w:pPr>
                    <w:spacing w:line="200" w:lineRule="exact"/>
                  </w:pPr>
                </w:p>
                <w:p w14:paraId="61ADDB7E" w14:textId="77777777" w:rsidR="00993674" w:rsidRDefault="00993674">
                  <w:pPr>
                    <w:spacing w:line="200" w:lineRule="exact"/>
                  </w:pPr>
                </w:p>
                <w:p w14:paraId="65CA545A" w14:textId="77777777" w:rsidR="00993674" w:rsidRDefault="00993674">
                  <w:pPr>
                    <w:spacing w:line="200" w:lineRule="exact"/>
                  </w:pPr>
                </w:p>
                <w:p w14:paraId="1E12E9E6" w14:textId="77777777" w:rsidR="00993674" w:rsidRDefault="00993674">
                  <w:pPr>
                    <w:spacing w:line="200" w:lineRule="exact"/>
                  </w:pPr>
                </w:p>
                <w:p w14:paraId="56A3D0EE" w14:textId="77777777" w:rsidR="00993674" w:rsidRDefault="00993674">
                  <w:pPr>
                    <w:spacing w:line="200" w:lineRule="exact"/>
                  </w:pPr>
                </w:p>
                <w:p w14:paraId="65931306" w14:textId="77777777" w:rsidR="00993674" w:rsidRDefault="00993674">
                  <w:pPr>
                    <w:spacing w:line="200" w:lineRule="exact"/>
                  </w:pPr>
                </w:p>
                <w:p w14:paraId="564DC1D8" w14:textId="77777777" w:rsidR="00993674" w:rsidRDefault="00993674">
                  <w:pPr>
                    <w:spacing w:line="200" w:lineRule="exact"/>
                  </w:pPr>
                </w:p>
                <w:p w14:paraId="00124E32" w14:textId="77777777" w:rsidR="00993674" w:rsidRDefault="00993674">
                  <w:pPr>
                    <w:spacing w:line="200" w:lineRule="exact"/>
                  </w:pPr>
                </w:p>
                <w:p w14:paraId="594E75A8" w14:textId="77777777" w:rsidR="00993674" w:rsidRDefault="00993674">
                  <w:pPr>
                    <w:spacing w:line="200" w:lineRule="exact"/>
                  </w:pPr>
                </w:p>
                <w:p w14:paraId="32048F4A" w14:textId="77777777" w:rsidR="00993674" w:rsidRDefault="00993674">
                  <w:pPr>
                    <w:spacing w:line="200" w:lineRule="exact"/>
                  </w:pPr>
                </w:p>
                <w:p w14:paraId="73F9E884" w14:textId="77777777" w:rsidR="00993674" w:rsidRDefault="00993674">
                  <w:pPr>
                    <w:spacing w:line="200" w:lineRule="exact"/>
                  </w:pPr>
                </w:p>
                <w:p w14:paraId="5559F99A" w14:textId="77777777" w:rsidR="00993674" w:rsidRDefault="00993674">
                  <w:pPr>
                    <w:spacing w:line="200" w:lineRule="exact"/>
                  </w:pPr>
                </w:p>
                <w:p w14:paraId="77C96747" w14:textId="77777777" w:rsidR="00993674" w:rsidRDefault="00993674">
                  <w:pPr>
                    <w:spacing w:line="200" w:lineRule="exact"/>
                  </w:pPr>
                </w:p>
                <w:p w14:paraId="048C02F0" w14:textId="77777777" w:rsidR="00993674" w:rsidRDefault="00993674">
                  <w:pPr>
                    <w:spacing w:line="200" w:lineRule="exact"/>
                  </w:pPr>
                </w:p>
                <w:p w14:paraId="0A595349" w14:textId="77777777" w:rsidR="00993674" w:rsidRDefault="00993674">
                  <w:pPr>
                    <w:spacing w:line="200" w:lineRule="exact"/>
                  </w:pPr>
                </w:p>
                <w:p w14:paraId="1FDCBD6F" w14:textId="77777777" w:rsidR="00993674" w:rsidRDefault="00993674">
                  <w:pPr>
                    <w:spacing w:line="200" w:lineRule="exact"/>
                  </w:pPr>
                </w:p>
                <w:p w14:paraId="725C21B7" w14:textId="77777777" w:rsidR="00993674" w:rsidRDefault="00993674">
                  <w:pPr>
                    <w:spacing w:line="200" w:lineRule="exact"/>
                  </w:pPr>
                </w:p>
                <w:p w14:paraId="538653E1" w14:textId="77777777" w:rsidR="00993674" w:rsidRDefault="00993674">
                  <w:pPr>
                    <w:spacing w:line="200" w:lineRule="exact"/>
                  </w:pPr>
                </w:p>
                <w:p w14:paraId="634CB5E1" w14:textId="77777777" w:rsidR="00993674" w:rsidRDefault="00993674">
                  <w:pPr>
                    <w:spacing w:line="200" w:lineRule="exact"/>
                  </w:pPr>
                </w:p>
                <w:p w14:paraId="10EA5C19" w14:textId="77777777" w:rsidR="00993674" w:rsidRDefault="00993674">
                  <w:pPr>
                    <w:spacing w:line="200" w:lineRule="exact"/>
                  </w:pPr>
                </w:p>
                <w:p w14:paraId="09DBD904" w14:textId="77777777" w:rsidR="00993674" w:rsidRDefault="00993674">
                  <w:pPr>
                    <w:spacing w:line="200" w:lineRule="exact"/>
                  </w:pPr>
                </w:p>
                <w:p w14:paraId="52212F31" w14:textId="77777777" w:rsidR="00993674" w:rsidRDefault="00993674">
                  <w:pPr>
                    <w:spacing w:line="200" w:lineRule="exact"/>
                  </w:pPr>
                </w:p>
                <w:p w14:paraId="5E1C423E" w14:textId="77777777" w:rsidR="00993674" w:rsidRDefault="00993674">
                  <w:pPr>
                    <w:spacing w:line="200" w:lineRule="exact"/>
                  </w:pPr>
                </w:p>
                <w:p w14:paraId="7D261D63" w14:textId="77777777" w:rsidR="00993674" w:rsidRDefault="00993674">
                  <w:pPr>
                    <w:spacing w:line="200" w:lineRule="exact"/>
                  </w:pPr>
                </w:p>
                <w:p w14:paraId="3A424924" w14:textId="77777777" w:rsidR="00993674" w:rsidRDefault="00993674">
                  <w:pPr>
                    <w:spacing w:line="200" w:lineRule="exact"/>
                  </w:pPr>
                </w:p>
                <w:p w14:paraId="1BFCAC64" w14:textId="77777777" w:rsidR="00993674" w:rsidRDefault="00993674">
                  <w:pPr>
                    <w:spacing w:line="200" w:lineRule="exact"/>
                  </w:pPr>
                </w:p>
                <w:p w14:paraId="476E48A7" w14:textId="77777777" w:rsidR="00993674" w:rsidRDefault="00993674">
                  <w:pPr>
                    <w:spacing w:line="200" w:lineRule="exact"/>
                  </w:pPr>
                </w:p>
                <w:p w14:paraId="6CE5FDB7" w14:textId="77777777" w:rsidR="00993674" w:rsidRDefault="00993674">
                  <w:pPr>
                    <w:spacing w:line="200" w:lineRule="exact"/>
                  </w:pPr>
                </w:p>
                <w:p w14:paraId="4E434785" w14:textId="77777777" w:rsidR="00993674" w:rsidRDefault="00993674">
                  <w:pPr>
                    <w:spacing w:line="200" w:lineRule="exact"/>
                  </w:pPr>
                </w:p>
                <w:p w14:paraId="061BA4D8" w14:textId="77777777" w:rsidR="00993674" w:rsidRDefault="00993674">
                  <w:pPr>
                    <w:spacing w:line="200" w:lineRule="exact"/>
                  </w:pPr>
                </w:p>
                <w:p w14:paraId="6D8F98AE" w14:textId="77777777" w:rsidR="00993674" w:rsidRDefault="00993674">
                  <w:pPr>
                    <w:spacing w:line="200" w:lineRule="exact"/>
                  </w:pPr>
                </w:p>
                <w:p w14:paraId="38E13D7A" w14:textId="77777777" w:rsidR="00993674" w:rsidRDefault="00993674">
                  <w:pPr>
                    <w:spacing w:line="200" w:lineRule="exact"/>
                  </w:pPr>
                </w:p>
                <w:p w14:paraId="34004B4F" w14:textId="77777777" w:rsidR="00993674" w:rsidRDefault="00993674">
                  <w:pPr>
                    <w:spacing w:line="200" w:lineRule="exact"/>
                  </w:pPr>
                </w:p>
                <w:p w14:paraId="0A55F550" w14:textId="77777777" w:rsidR="00993674" w:rsidRDefault="00993674">
                  <w:pPr>
                    <w:spacing w:line="200" w:lineRule="exact"/>
                  </w:pPr>
                </w:p>
                <w:p w14:paraId="1EB0A8D9" w14:textId="77777777" w:rsidR="00993674" w:rsidRDefault="00993674">
                  <w:pPr>
                    <w:spacing w:line="200" w:lineRule="exact"/>
                  </w:pPr>
                </w:p>
                <w:p w14:paraId="7A4A5BCE" w14:textId="77777777" w:rsidR="00993674" w:rsidRDefault="00993674">
                  <w:pPr>
                    <w:spacing w:line="200" w:lineRule="exact"/>
                  </w:pPr>
                </w:p>
                <w:p w14:paraId="11B0D8E9" w14:textId="77777777" w:rsidR="00993674" w:rsidRDefault="00993674">
                  <w:pPr>
                    <w:spacing w:line="200" w:lineRule="exact"/>
                  </w:pPr>
                </w:p>
                <w:p w14:paraId="487E2BD9" w14:textId="77777777" w:rsidR="00993674" w:rsidRDefault="00993674">
                  <w:pPr>
                    <w:spacing w:line="200" w:lineRule="exact"/>
                  </w:pPr>
                </w:p>
                <w:p w14:paraId="2B650F6E" w14:textId="77777777" w:rsidR="00993674" w:rsidRDefault="00993674">
                  <w:pPr>
                    <w:spacing w:line="200" w:lineRule="exact"/>
                  </w:pPr>
                </w:p>
                <w:p w14:paraId="5F0DC281" w14:textId="77777777" w:rsidR="00993674" w:rsidRDefault="00993674">
                  <w:pPr>
                    <w:spacing w:line="200" w:lineRule="exact"/>
                  </w:pPr>
                </w:p>
                <w:p w14:paraId="2DEBBD02" w14:textId="77777777" w:rsidR="00993674" w:rsidRDefault="00993674">
                  <w:pPr>
                    <w:spacing w:line="200" w:lineRule="exact"/>
                  </w:pPr>
                </w:p>
                <w:p w14:paraId="47BED004" w14:textId="77777777" w:rsidR="00993674" w:rsidRDefault="00993674">
                  <w:pPr>
                    <w:spacing w:line="200" w:lineRule="exact"/>
                  </w:pPr>
                </w:p>
                <w:p w14:paraId="7E3EFE91" w14:textId="77777777" w:rsidR="00993674" w:rsidRDefault="00993674">
                  <w:pPr>
                    <w:spacing w:line="200" w:lineRule="exact"/>
                  </w:pPr>
                </w:p>
                <w:p w14:paraId="51B90E11" w14:textId="77777777" w:rsidR="00993674" w:rsidRDefault="00993674">
                  <w:pPr>
                    <w:spacing w:line="200" w:lineRule="exact"/>
                  </w:pPr>
                </w:p>
                <w:p w14:paraId="435D72B9" w14:textId="77777777" w:rsidR="00993674" w:rsidRDefault="00993674">
                  <w:pPr>
                    <w:spacing w:line="200" w:lineRule="exact"/>
                  </w:pPr>
                </w:p>
                <w:p w14:paraId="73070729" w14:textId="77777777" w:rsidR="00993674" w:rsidRDefault="00993674">
                  <w:pPr>
                    <w:spacing w:line="200" w:lineRule="exact"/>
                  </w:pPr>
                </w:p>
                <w:p w14:paraId="6FAA9592" w14:textId="77777777" w:rsidR="00993674" w:rsidRDefault="00993674">
                  <w:pPr>
                    <w:spacing w:line="200" w:lineRule="exact"/>
                  </w:pPr>
                </w:p>
                <w:p w14:paraId="7E38EE9B" w14:textId="77777777" w:rsidR="00993674" w:rsidRDefault="00993674">
                  <w:pPr>
                    <w:spacing w:line="200" w:lineRule="exact"/>
                  </w:pPr>
                </w:p>
                <w:p w14:paraId="6926B827" w14:textId="77777777" w:rsidR="00993674" w:rsidRDefault="00993674">
                  <w:pPr>
                    <w:spacing w:line="200" w:lineRule="exact"/>
                  </w:pPr>
                </w:p>
                <w:p w14:paraId="0D739626" w14:textId="77777777" w:rsidR="00993674" w:rsidRDefault="00993674">
                  <w:pPr>
                    <w:spacing w:line="200" w:lineRule="exact"/>
                  </w:pPr>
                </w:p>
                <w:p w14:paraId="2653EB73" w14:textId="77777777" w:rsidR="00993674" w:rsidRDefault="00993674">
                  <w:pPr>
                    <w:spacing w:line="200" w:lineRule="exact"/>
                  </w:pPr>
                </w:p>
                <w:p w14:paraId="7C7C64BA" w14:textId="77777777" w:rsidR="00993674" w:rsidRDefault="00993674">
                  <w:pPr>
                    <w:spacing w:line="200" w:lineRule="exact"/>
                  </w:pPr>
                </w:p>
                <w:p w14:paraId="4B313E7D" w14:textId="77777777" w:rsidR="00993674" w:rsidRDefault="00993674">
                  <w:pPr>
                    <w:spacing w:line="200" w:lineRule="exact"/>
                  </w:pPr>
                </w:p>
                <w:p w14:paraId="3B371242" w14:textId="77777777" w:rsidR="00993674" w:rsidRDefault="00993674">
                  <w:pPr>
                    <w:spacing w:line="200" w:lineRule="exact"/>
                  </w:pPr>
                </w:p>
                <w:p w14:paraId="4AC44771" w14:textId="77777777" w:rsidR="00993674" w:rsidRDefault="00993674">
                  <w:pPr>
                    <w:spacing w:line="200" w:lineRule="exact"/>
                  </w:pPr>
                </w:p>
                <w:p w14:paraId="66F58F3E" w14:textId="77777777" w:rsidR="00993674" w:rsidRDefault="00993674">
                  <w:pPr>
                    <w:spacing w:line="200" w:lineRule="exact"/>
                  </w:pPr>
                </w:p>
                <w:p w14:paraId="75852B84" w14:textId="77777777" w:rsidR="00993674" w:rsidRDefault="00993674">
                  <w:pPr>
                    <w:spacing w:line="200" w:lineRule="exact"/>
                  </w:pPr>
                </w:p>
                <w:p w14:paraId="10E359AC" w14:textId="77777777" w:rsidR="00993674" w:rsidRDefault="00993674">
                  <w:pPr>
                    <w:spacing w:line="200" w:lineRule="exact"/>
                  </w:pPr>
                </w:p>
                <w:p w14:paraId="7CF3D28E" w14:textId="77777777" w:rsidR="00993674" w:rsidRDefault="00993674">
                  <w:pPr>
                    <w:spacing w:line="200" w:lineRule="exact"/>
                  </w:pPr>
                </w:p>
                <w:p w14:paraId="30E17ED5" w14:textId="77777777" w:rsidR="00993674" w:rsidRDefault="00993674">
                  <w:pPr>
                    <w:spacing w:line="200" w:lineRule="exact"/>
                  </w:pPr>
                </w:p>
                <w:p w14:paraId="55CB84EC" w14:textId="77777777" w:rsidR="00993674" w:rsidRDefault="00993674">
                  <w:pPr>
                    <w:spacing w:line="200" w:lineRule="exact"/>
                  </w:pPr>
                </w:p>
                <w:p w14:paraId="7BB73FE0" w14:textId="77777777" w:rsidR="00993674" w:rsidRDefault="00993674">
                  <w:pPr>
                    <w:spacing w:line="200" w:lineRule="exact"/>
                  </w:pPr>
                </w:p>
                <w:p w14:paraId="401A7507" w14:textId="77777777" w:rsidR="00993674" w:rsidRDefault="00993674">
                  <w:pPr>
                    <w:spacing w:line="200" w:lineRule="exact"/>
                  </w:pPr>
                </w:p>
                <w:p w14:paraId="520862BC" w14:textId="77777777" w:rsidR="00993674" w:rsidRDefault="00993674">
                  <w:pPr>
                    <w:spacing w:line="200" w:lineRule="exact"/>
                  </w:pPr>
                </w:p>
                <w:p w14:paraId="26C0B44B" w14:textId="77777777" w:rsidR="00993674" w:rsidRDefault="00993674">
                  <w:pPr>
                    <w:spacing w:line="200" w:lineRule="exact"/>
                  </w:pPr>
                </w:p>
                <w:p w14:paraId="49D16D99" w14:textId="77777777" w:rsidR="00993674" w:rsidRDefault="00993674">
                  <w:pPr>
                    <w:spacing w:line="200" w:lineRule="exact"/>
                  </w:pPr>
                </w:p>
                <w:p w14:paraId="026663F2" w14:textId="77777777" w:rsidR="00993674" w:rsidRDefault="00993674">
                  <w:pPr>
                    <w:spacing w:line="200" w:lineRule="exact"/>
                  </w:pPr>
                </w:p>
                <w:p w14:paraId="2D14FAD4" w14:textId="77777777" w:rsidR="00993674" w:rsidRDefault="00993674">
                  <w:pPr>
                    <w:spacing w:line="200" w:lineRule="exact"/>
                  </w:pPr>
                </w:p>
                <w:p w14:paraId="18E76E89" w14:textId="77777777" w:rsidR="00993674" w:rsidRDefault="00993674">
                  <w:pPr>
                    <w:spacing w:line="200" w:lineRule="exact"/>
                  </w:pPr>
                </w:p>
                <w:p w14:paraId="01884E3F" w14:textId="77777777" w:rsidR="00993674" w:rsidRDefault="00993674">
                  <w:pPr>
                    <w:spacing w:line="200" w:lineRule="exact"/>
                  </w:pPr>
                </w:p>
                <w:p w14:paraId="652E7D82" w14:textId="77777777" w:rsidR="00993674" w:rsidRDefault="00993674">
                  <w:pPr>
                    <w:spacing w:line="200" w:lineRule="exact"/>
                  </w:pPr>
                </w:p>
                <w:p w14:paraId="4391CE07" w14:textId="77777777" w:rsidR="00993674" w:rsidRDefault="00993674">
                  <w:pPr>
                    <w:spacing w:line="200" w:lineRule="exact"/>
                  </w:pPr>
                </w:p>
                <w:p w14:paraId="4B99B3C4" w14:textId="77777777" w:rsidR="00993674" w:rsidRDefault="00993674">
                  <w:pPr>
                    <w:spacing w:line="200" w:lineRule="exact"/>
                  </w:pPr>
                </w:p>
                <w:p w14:paraId="62923C25" w14:textId="77777777" w:rsidR="00993674" w:rsidRDefault="00993674">
                  <w:pPr>
                    <w:spacing w:line="200" w:lineRule="exact"/>
                  </w:pPr>
                </w:p>
                <w:p w14:paraId="1F1A3E65" w14:textId="77777777" w:rsidR="00993674" w:rsidRDefault="00993674">
                  <w:pPr>
                    <w:spacing w:before="17" w:line="260" w:lineRule="exact"/>
                    <w:rPr>
                      <w:sz w:val="26"/>
                      <w:szCs w:val="26"/>
                    </w:rPr>
                  </w:pPr>
                </w:p>
                <w:p w14:paraId="4CD87232" w14:textId="77777777" w:rsidR="00993674" w:rsidRDefault="00716B76">
                  <w:pPr>
                    <w:ind w:left="2463"/>
                    <w:rPr>
                      <w:sz w:val="16"/>
                      <w:szCs w:val="16"/>
                    </w:rPr>
                  </w:pPr>
                  <w:r>
                    <w:rPr>
                      <w:b/>
                    </w:rPr>
                    <w:t xml:space="preserve">www.2simple.com                                                                                         </w:t>
                  </w:r>
                  <w:r>
                    <w:rPr>
                      <w:b/>
                      <w:i/>
                      <w:position w:val="7"/>
                      <w:sz w:val="16"/>
                      <w:szCs w:val="16"/>
                    </w:rPr>
                    <w:t>Contact us</w:t>
                  </w:r>
                </w:p>
                <w:p w14:paraId="26A1C946" w14:textId="77777777" w:rsidR="00993674" w:rsidRDefault="00716B76">
                  <w:pPr>
                    <w:spacing w:before="14"/>
                    <w:ind w:left="1983"/>
                    <w:rPr>
                      <w:sz w:val="16"/>
                      <w:szCs w:val="16"/>
                    </w:rPr>
                  </w:pPr>
                  <w:r>
                    <w:rPr>
                      <w:sz w:val="16"/>
                      <w:szCs w:val="16"/>
                    </w:rPr>
                    <w:t xml:space="preserve">Raising Standards Through Creativity                                                                                                           </w:t>
                  </w:r>
                  <w:r>
                    <w:rPr>
                      <w:position w:val="3"/>
                      <w:sz w:val="16"/>
                      <w:szCs w:val="16"/>
                    </w:rPr>
                    <w:t>Tel: 0208 203 1781</w:t>
                  </w:r>
                </w:p>
                <w:p w14:paraId="27B3457E" w14:textId="77777777" w:rsidR="00993674" w:rsidRDefault="00716B76">
                  <w:pPr>
                    <w:spacing w:before="62"/>
                    <w:ind w:right="826"/>
                    <w:jc w:val="right"/>
                    <w:rPr>
                      <w:sz w:val="16"/>
                      <w:szCs w:val="16"/>
                    </w:rPr>
                  </w:pPr>
                  <w:r>
                    <w:rPr>
                      <w:sz w:val="16"/>
                      <w:szCs w:val="16"/>
                    </w:rPr>
                    <w:t>Email: support@2simple.com</w:t>
                  </w:r>
                </w:p>
              </w:txbxContent>
            </v:textbox>
            <w10:wrap anchorx="page" anchory="page"/>
          </v:shape>
        </w:pict>
      </w:r>
    </w:p>
    <w:p w14:paraId="5215EF85" w14:textId="4DA10D50" w:rsidR="00993674" w:rsidRDefault="00993674">
      <w:pPr>
        <w:spacing w:before="44"/>
        <w:ind w:left="1486" w:right="-30"/>
        <w:jc w:val="center"/>
        <w:rPr>
          <w:sz w:val="14"/>
          <w:szCs w:val="14"/>
        </w:rPr>
      </w:pPr>
    </w:p>
    <w:p w14:paraId="6ABFE28A" w14:textId="596F9C5B" w:rsidR="00993674" w:rsidRDefault="00716B76" w:rsidP="00716B76">
      <w:pPr>
        <w:spacing w:before="29"/>
        <w:rPr>
          <w:sz w:val="16"/>
          <w:szCs w:val="16"/>
        </w:rPr>
      </w:pPr>
      <w:r>
        <w:br w:type="column"/>
      </w:r>
    </w:p>
    <w:sectPr w:rsidR="00993674">
      <w:type w:val="continuous"/>
      <w:pgSz w:w="11920" w:h="16840"/>
      <w:pgMar w:top="1560" w:right="340" w:bottom="280" w:left="700" w:header="720" w:footer="720" w:gutter="0"/>
      <w:cols w:num="2" w:space="720" w:equalWidth="0">
        <w:col w:w="3790" w:space="4529"/>
        <w:col w:w="2561"/>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C5FD9"/>
    <w:multiLevelType w:val="multilevel"/>
    <w:tmpl w:val="A0B0157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291398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674"/>
    <w:rsid w:val="003B1B5C"/>
    <w:rsid w:val="00716B76"/>
    <w:rsid w:val="00991933"/>
    <w:rsid w:val="009936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shapelayout>
  </w:shapeDefaults>
  <w:decimalSymbol w:val="."/>
  <w:listSeparator w:val=","/>
  <w14:docId w14:val="7802A5DA"/>
  <w15:docId w15:val="{5D1A1679-3D98-40ED-96D9-24ED8D4C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852</Words>
  <Characters>4860</Characters>
  <Application>Microsoft Office Word</Application>
  <DocSecurity>0</DocSecurity>
  <Lines>40</Lines>
  <Paragraphs>11</Paragraphs>
  <ScaleCrop>false</ScaleCrop>
  <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 Hassard</cp:lastModifiedBy>
  <cp:revision>4</cp:revision>
  <dcterms:created xsi:type="dcterms:W3CDTF">2021-06-23T21:20:00Z</dcterms:created>
  <dcterms:modified xsi:type="dcterms:W3CDTF">2022-07-27T20:47:00Z</dcterms:modified>
</cp:coreProperties>
</file>